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CD032C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CD032C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CD032C">
        <w:rPr>
          <w:rFonts w:ascii="Times New Roman" w:hAnsi="Times New Roman"/>
          <w:sz w:val="24"/>
        </w:rPr>
        <w:tab/>
      </w:r>
    </w:p>
    <w:p w14:paraId="093CF2AF" w14:textId="77777777" w:rsidR="00D73861" w:rsidRPr="00CD032C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CD032C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74116412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  <w:t>(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CD032C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(</w:t>
      </w:r>
      <w:r w:rsidRPr="00CD032C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CD032C" w:rsidRDefault="00B65807" w:rsidP="0052230C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CD032C">
        <w:rPr>
          <w:rFonts w:ascii="Times New Roman" w:hAnsi="Times New Roman"/>
          <w:color w:val="000000" w:themeColor="text1"/>
          <w:sz w:val="24"/>
          <w:lang w:val="en-US"/>
        </w:rPr>
        <w:tab/>
        <w:t>, NIP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F2CA5F1" w:rsidR="005E3918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CD032C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poczty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elektronicznej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CD032C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4009F044" w14:textId="3E3E876B" w:rsidR="008177A5" w:rsidRPr="00CD032C" w:rsidRDefault="00B65807" w:rsidP="00CD032C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CD032C">
        <w:rPr>
          <w:rFonts w:ascii="Times New Roman" w:hAnsi="Times New Roman"/>
          <w:color w:val="000000" w:themeColor="text1"/>
          <w:sz w:val="24"/>
        </w:rPr>
        <w:t>,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CD032C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CD032C">
        <w:rPr>
          <w:rFonts w:ascii="Times New Roman" w:hAnsi="Times New Roman"/>
          <w:sz w:val="24"/>
        </w:rPr>
        <w:t>w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1A4EBD" w:rsidRPr="00CD032C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CD032C">
        <w:rPr>
          <w:rFonts w:ascii="Times New Roman" w:hAnsi="Times New Roman"/>
          <w:sz w:val="24"/>
        </w:rPr>
        <w:t xml:space="preserve"> ustawy </w:t>
      </w:r>
      <w:r w:rsidR="005E3918" w:rsidRPr="00CD032C">
        <w:rPr>
          <w:rFonts w:ascii="Times New Roman" w:hAnsi="Times New Roman"/>
          <w:sz w:val="24"/>
        </w:rPr>
        <w:t xml:space="preserve">                   </w:t>
      </w:r>
      <w:r w:rsidR="001A4EBD" w:rsidRPr="00CD032C">
        <w:rPr>
          <w:rFonts w:ascii="Times New Roman" w:hAnsi="Times New Roman"/>
          <w:sz w:val="24"/>
        </w:rPr>
        <w:t>z dnia 11 września 2019 roku - Prawo zamówień publicznych</w:t>
      </w:r>
      <w:r w:rsidR="00884C39" w:rsidRPr="00CD032C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5632E2" w:rsidRPr="00CD032C">
        <w:rPr>
          <w:rFonts w:ascii="Times New Roman" w:hAnsi="Times New Roman"/>
          <w:sz w:val="24"/>
        </w:rPr>
        <w:t>na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CD032C" w:rsidRPr="00CD032C">
        <w:rPr>
          <w:rFonts w:ascii="Times New Roman" w:hAnsi="Times New Roman"/>
          <w:b/>
          <w:bCs/>
          <w:color w:val="000000" w:themeColor="text1"/>
          <w:sz w:val="24"/>
        </w:rPr>
        <w:t>„Termomodernizację budynku Domu Ludowego w Zyndranowej” w ramach zadania pn.: Termomodernizacja budynków użyteczności publicznej z terenu Gminy Dukla”</w:t>
      </w:r>
    </w:p>
    <w:p w14:paraId="3431A2F9" w14:textId="77777777" w:rsidR="00215C27" w:rsidRPr="00CD032C" w:rsidRDefault="00215C27" w:rsidP="0052230C">
      <w:pPr>
        <w:spacing w:line="276" w:lineRule="auto"/>
        <w:rPr>
          <w:rFonts w:ascii="Times New Roman" w:eastAsiaTheme="minorHAnsi" w:hAnsi="Times New Roman"/>
          <w:b/>
          <w:sz w:val="24"/>
        </w:rPr>
      </w:pPr>
    </w:p>
    <w:p w14:paraId="119BC473" w14:textId="77777777" w:rsidR="007F40AB" w:rsidRPr="00CD032C" w:rsidRDefault="007F40AB" w:rsidP="007F40AB">
      <w:pPr>
        <w:spacing w:line="276" w:lineRule="auto"/>
        <w:rPr>
          <w:rFonts w:ascii="Times New Roman" w:eastAsiaTheme="minorHAnsi" w:hAnsi="Times New Roman"/>
          <w:b/>
          <w:sz w:val="24"/>
          <w:u w:val="single"/>
        </w:rPr>
      </w:pPr>
      <w:r w:rsidRPr="00CD032C">
        <w:rPr>
          <w:rFonts w:ascii="Times New Roman" w:eastAsiaTheme="minorHAnsi" w:hAnsi="Times New Roman"/>
          <w:b/>
          <w:sz w:val="24"/>
          <w:u w:val="single"/>
        </w:rPr>
        <w:t xml:space="preserve">Zadanie dofinansowane jest w ramach priorytetu FEPK.02 Energia </w:t>
      </w:r>
      <w:r w:rsidRPr="00CD032C">
        <w:rPr>
          <w:rFonts w:ascii="Times New Roman" w:eastAsiaTheme="minorHAnsi" w:hAnsi="Times New Roman"/>
          <w:b/>
          <w:sz w:val="24"/>
          <w:u w:val="single"/>
        </w:rPr>
        <w:br/>
        <w:t>i środowisko, działanie FEPK.02.01 Poprawa jakości powietrza – dotacja programu regionalnego Fundusze Europejskie dla Podkarpacia na lata 2021-2027</w:t>
      </w:r>
    </w:p>
    <w:p w14:paraId="5C522E8B" w14:textId="77777777" w:rsidR="00633F8A" w:rsidRPr="00CD032C" w:rsidRDefault="00633F8A" w:rsidP="0052230C">
      <w:pPr>
        <w:spacing w:line="276" w:lineRule="auto"/>
        <w:rPr>
          <w:rFonts w:ascii="Times New Roman" w:eastAsiaTheme="minorHAnsi" w:hAnsi="Times New Roman"/>
          <w:b/>
          <w:sz w:val="24"/>
        </w:rPr>
      </w:pPr>
    </w:p>
    <w:p w14:paraId="5AE9CBA8" w14:textId="0CEB6F41" w:rsidR="0052230C" w:rsidRPr="00CD032C" w:rsidRDefault="003F0077" w:rsidP="0052230C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CD032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CD032C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CD032C" w:rsidRDefault="007210AF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n</w:t>
      </w:r>
      <w:r w:rsidR="0052230C"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etto</w:t>
      </w: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="0052230C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79FB942F" w14:textId="4D615685" w:rsidR="004D4A40" w:rsidRPr="00CD032C" w:rsidRDefault="003F0077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CD032C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</w:t>
      </w:r>
      <w:r w:rsidR="002971CB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  <w:r w:rsidR="004D4A40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, w tym:</w:t>
      </w:r>
    </w:p>
    <w:p w14:paraId="4370BBF2" w14:textId="55EBF4F4" w:rsidR="00F36DA7" w:rsidRPr="00CD032C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  <w:szCs w:val="24"/>
        </w:rPr>
      </w:pP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 xml:space="preserve">stawka </w:t>
      </w:r>
      <w:r w:rsidR="00CD032C"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brutto</w:t>
      </w:r>
      <w:r w:rsidR="00CD032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</w:t>
      </w:r>
      <w:r w:rsidR="002971CB"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roboczogodziny</w:t>
      </w:r>
      <w:r w:rsidR="002971CB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: </w:t>
      </w:r>
      <w:r w:rsidR="00633F8A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……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zł/r-g,</w:t>
      </w:r>
    </w:p>
    <w:p w14:paraId="56E709E8" w14:textId="1942FBBB" w:rsidR="00F36DA7" w:rsidRPr="00CD032C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  <w:szCs w:val="24"/>
        </w:rPr>
      </w:pP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k</w:t>
      </w: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 xml:space="preserve">oszty </w:t>
      </w:r>
      <w:r w:rsidR="00633F8A"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ogólne</w:t>
      </w:r>
      <w:r w:rsidR="00633F8A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: ……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% (</w:t>
      </w:r>
      <w:r w:rsidR="00633F8A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od R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+S),</w:t>
      </w:r>
    </w:p>
    <w:p w14:paraId="7873DEB2" w14:textId="4234112C" w:rsidR="00F36DA7" w:rsidRPr="00CD032C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  <w:szCs w:val="24"/>
        </w:rPr>
      </w:pP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zysk</w:t>
      </w:r>
      <w:r w:rsidR="00633F8A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…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…. % (do R+S+K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  <w:vertAlign w:val="subscript"/>
        </w:rPr>
        <w:t>OR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+K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  <w:vertAlign w:val="subscript"/>
        </w:rPr>
        <w:t>OS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),</w:t>
      </w:r>
    </w:p>
    <w:p w14:paraId="10335591" w14:textId="77777777" w:rsidR="00F36DA7" w:rsidRPr="00CD032C" w:rsidRDefault="00F36DA7" w:rsidP="0052230C">
      <w:pPr>
        <w:pStyle w:val="Akapitzlist"/>
        <w:numPr>
          <w:ilvl w:val="2"/>
          <w:numId w:val="23"/>
        </w:numPr>
        <w:tabs>
          <w:tab w:val="left" w:pos="426"/>
          <w:tab w:val="left" w:leader="dot" w:pos="5757"/>
          <w:tab w:val="right" w:leader="dot" w:pos="9633"/>
        </w:tabs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podatek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</w:t>
      </w: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VAT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: ……… %.</w:t>
      </w:r>
    </w:p>
    <w:p w14:paraId="59E6FB20" w14:textId="60DE8DB1" w:rsidR="00F00D2B" w:rsidRPr="00CD032C" w:rsidRDefault="00F00D2B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CD032C">
        <w:rPr>
          <w:rFonts w:ascii="Times New Roman" w:hAnsi="Times New Roman"/>
          <w:b/>
          <w:color w:val="000000" w:themeColor="text1"/>
          <w:sz w:val="24"/>
        </w:rPr>
        <w:t>,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CD032C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CD032C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CD032C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Pr="00CD032C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CD032C">
        <w:rPr>
          <w:rFonts w:ascii="Times New Roman" w:hAnsi="Times New Roman"/>
          <w:b/>
          <w:color w:val="000000" w:themeColor="text1"/>
          <w:sz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CD032C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CD032C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CD032C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1AB7EA29" w14:textId="77777777" w:rsidR="0052230C" w:rsidRPr="00CD032C" w:rsidRDefault="0052230C" w:rsidP="0052230C">
      <w:pPr>
        <w:tabs>
          <w:tab w:val="left" w:pos="426"/>
          <w:tab w:val="left" w:leader="dot" w:pos="5757"/>
          <w:tab w:val="right" w:leader="dot" w:pos="9633"/>
        </w:tabs>
        <w:spacing w:line="276" w:lineRule="auto"/>
        <w:ind w:left="425"/>
        <w:rPr>
          <w:rFonts w:ascii="Times New Roman" w:hAnsi="Times New Roman"/>
          <w:b/>
          <w:color w:val="000000" w:themeColor="text1"/>
          <w:sz w:val="24"/>
        </w:rPr>
      </w:pPr>
    </w:p>
    <w:p w14:paraId="3813E96B" w14:textId="713CEAA3" w:rsidR="00CD032C" w:rsidRPr="00CD032C" w:rsidRDefault="00AA5A4E" w:rsidP="003D1DCF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lastRenderedPageBreak/>
        <w:t>Oświadczamy, że zamówienie realizować będziemy: sami/z udziałem podwykonawcy-ów</w:t>
      </w:r>
      <w:r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CD032C">
        <w:rPr>
          <w:rFonts w:ascii="Times New Roman" w:hAnsi="Times New Roman"/>
          <w:i/>
          <w:color w:val="000000" w:themeColor="text1"/>
          <w:sz w:val="24"/>
        </w:rPr>
        <w:t>nazw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CD032C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CD032C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CD032C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CD032C" w:rsidRDefault="00CD032C" w:rsidP="009F7BC6">
            <w:pPr>
              <w:rPr>
                <w:rFonts w:ascii="Times New Roman" w:hAnsi="Times New Roman"/>
                <w:sz w:val="24"/>
              </w:rPr>
            </w:pPr>
            <w:r w:rsidRPr="00CD032C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CD032C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CD032C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CD032C">
        <w:rPr>
          <w:rFonts w:ascii="Times New Roman" w:hAnsi="Times New Roman"/>
          <w:color w:val="000000" w:themeColor="text1"/>
          <w:sz w:val="24"/>
        </w:rPr>
        <w:t>ch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CD032C">
        <w:rPr>
          <w:rFonts w:ascii="Times New Roman" w:hAnsi="Times New Roman"/>
          <w:color w:val="000000" w:themeColor="text1"/>
          <w:sz w:val="24"/>
        </w:rPr>
        <w:t>warunkach, w </w:t>
      </w:r>
      <w:r w:rsidRPr="00CD032C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CD032C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CD032C">
        <w:rPr>
          <w:rFonts w:ascii="Times New Roman" w:hAnsi="Times New Roman"/>
          <w:color w:val="000000" w:themeColor="text1"/>
          <w:sz w:val="24"/>
        </w:rPr>
        <w:t>n</w:t>
      </w:r>
      <w:r w:rsidR="00DE431E" w:rsidRPr="00CD032C">
        <w:rPr>
          <w:rFonts w:ascii="Times New Roman" w:hAnsi="Times New Roman"/>
          <w:color w:val="000000" w:themeColor="text1"/>
          <w:sz w:val="24"/>
        </w:rPr>
        <w:t>ej</w:t>
      </w:r>
      <w:r w:rsidR="001A4EBD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CD032C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CD032C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CD032C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dla</w:t>
      </w:r>
      <w:r w:rsidR="00EC4757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CD032C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CD032C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CD032C">
        <w:rPr>
          <w:rFonts w:ascii="Times New Roman" w:hAnsi="Times New Roman"/>
          <w:color w:val="000000" w:themeColor="text1"/>
          <w:sz w:val="24"/>
        </w:rPr>
        <w:t>3</w:t>
      </w:r>
      <w:r w:rsidRPr="00CD032C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wraz z</w:t>
      </w:r>
      <w:r w:rsidR="008F2341" w:rsidRPr="00CD032C">
        <w:rPr>
          <w:rFonts w:ascii="Times New Roman" w:hAnsi="Times New Roman"/>
          <w:color w:val="000000" w:themeColor="text1"/>
          <w:sz w:val="24"/>
        </w:rPr>
        <w:t> </w:t>
      </w:r>
      <w:r w:rsidR="001A4CCF" w:rsidRPr="00CD032C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CD032C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CD032C">
        <w:rPr>
          <w:rFonts w:ascii="Times New Roman" w:hAnsi="Times New Roman"/>
          <w:color w:val="000000" w:themeColor="text1"/>
          <w:sz w:val="24"/>
        </w:rPr>
        <w:t>akceptujemy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CD032C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CD032C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Pr="00CD032C" w:rsidRDefault="00E53CC4" w:rsidP="0052230C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CD032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777777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  <w:r w:rsidRPr="00CD032C">
        <w:rPr>
          <w:rFonts w:ascii="Times New Roman" w:hAnsi="Times New Roman"/>
          <w:color w:val="000000" w:themeColor="text1"/>
          <w:sz w:val="24"/>
        </w:rPr>
        <w:t> jednoosobowa działalność gospodarcza</w:t>
      </w:r>
    </w:p>
    <w:p w14:paraId="3703DDAE" w14:textId="7777777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  <w:r w:rsidRPr="00CD032C">
        <w:rPr>
          <w:rFonts w:ascii="Times New Roman" w:hAnsi="Times New Roman"/>
          <w:color w:val="000000" w:themeColor="text1"/>
          <w:sz w:val="24"/>
        </w:rPr>
        <w:t> osoba fizyczna nieprowadząca dział. gosp.</w:t>
      </w:r>
    </w:p>
    <w:p w14:paraId="7F098491" w14:textId="7777777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CD032C" w:rsidRDefault="00E53CC4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lastRenderedPageBreak/>
        <w:t>przedsiębiorstw w rozumieniu Załącznika nr 1 do Rozporządzenia Komisji (</w:t>
      </w:r>
      <w:proofErr w:type="gramStart"/>
      <w:r w:rsidR="005632E2" w:rsidRPr="00CD032C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End"/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CD032C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CD032C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Default="00F76D3C" w:rsidP="00FD6D9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CD032C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CD032C" w:rsidRDefault="007B44CD" w:rsidP="007B44CD">
      <w:pPr>
        <w:tabs>
          <w:tab w:val="num" w:pos="426"/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CD032C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CD032C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(data)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CD032C">
        <w:rPr>
          <w:rFonts w:ascii="Times New Roman" w:hAnsi="Times New Roman"/>
          <w:i/>
          <w:color w:val="000000" w:themeColor="text1"/>
          <w:sz w:val="24"/>
        </w:rPr>
        <w:br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2EA0533B" w14:textId="77777777" w:rsidR="00CC2706" w:rsidRPr="00CD032C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CD032C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CD032C">
        <w:rPr>
          <w:rFonts w:ascii="Times New Roman" w:hAnsi="Times New Roman"/>
          <w:b/>
          <w:color w:val="000000" w:themeColor="text1"/>
          <w:sz w:val="24"/>
        </w:rPr>
        <w:t>s</w:t>
      </w:r>
      <w:r w:rsidRPr="00CD032C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CD032C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w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CD032C" w:rsidSect="00801BBB">
      <w:footerReference w:type="default" r:id="rId8"/>
      <w:headerReference w:type="first" r:id="rId9"/>
      <w:footerReference w:type="first" r:id="rId10"/>
      <w:pgSz w:w="11907" w:h="16840" w:code="9"/>
      <w:pgMar w:top="568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22239" w14:textId="77777777" w:rsidR="00225C92" w:rsidRDefault="00225C92">
      <w:r>
        <w:separator/>
      </w:r>
    </w:p>
  </w:endnote>
  <w:endnote w:type="continuationSeparator" w:id="0">
    <w:p w14:paraId="4AAA9984" w14:textId="77777777" w:rsidR="00225C92" w:rsidRDefault="00225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7E54D7B4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D913C2" w:rsidRPr="00D913C2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0E4E705E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D913C2" w:rsidRPr="00D913C2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6BA44" w14:textId="77777777" w:rsidR="00225C92" w:rsidRDefault="00225C92">
      <w:r>
        <w:separator/>
      </w:r>
    </w:p>
  </w:footnote>
  <w:footnote w:type="continuationSeparator" w:id="0">
    <w:p w14:paraId="23E6E541" w14:textId="77777777" w:rsidR="00225C92" w:rsidRDefault="00225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F129" w14:textId="189A1EE7" w:rsidR="0052230C" w:rsidRPr="005755FA" w:rsidRDefault="00DF0643" w:rsidP="0052230C">
    <w:pPr>
      <w:pStyle w:val="Nagwek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5CE2ACC6" wp14:editId="1F3EE86F">
          <wp:extent cx="6091443" cy="450215"/>
          <wp:effectExtent l="0" t="0" r="0" b="0"/>
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329" cy="4512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230C" w:rsidRPr="005755FA">
      <w:rPr>
        <w:rFonts w:ascii="Times New Roman" w:hAnsi="Times New Roman"/>
        <w:b/>
        <w:bCs/>
        <w:sz w:val="18"/>
        <w:szCs w:val="18"/>
      </w:rPr>
      <w:t>I.271.</w:t>
    </w:r>
    <w:r w:rsidR="00CD032C">
      <w:rPr>
        <w:rFonts w:ascii="Times New Roman" w:hAnsi="Times New Roman"/>
        <w:b/>
        <w:bCs/>
        <w:sz w:val="18"/>
        <w:szCs w:val="18"/>
      </w:rPr>
      <w:t>10</w:t>
    </w:r>
    <w:r w:rsidR="0052230C" w:rsidRPr="005755FA">
      <w:rPr>
        <w:rFonts w:ascii="Times New Roman" w:hAnsi="Times New Roman"/>
        <w:b/>
        <w:bCs/>
        <w:sz w:val="18"/>
        <w:szCs w:val="18"/>
      </w:rPr>
      <w:t>.2026</w:t>
    </w:r>
  </w:p>
  <w:p w14:paraId="2280CF21" w14:textId="77777777" w:rsidR="00190CB5" w:rsidRDefault="00190C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7295684">
    <w:abstractNumId w:val="13"/>
  </w:num>
  <w:num w:numId="2" w16cid:durableId="492071029">
    <w:abstractNumId w:val="9"/>
  </w:num>
  <w:num w:numId="3" w16cid:durableId="1277324788">
    <w:abstractNumId w:val="21"/>
  </w:num>
  <w:num w:numId="4" w16cid:durableId="1951353496">
    <w:abstractNumId w:val="17"/>
  </w:num>
  <w:num w:numId="5" w16cid:durableId="1047416420">
    <w:abstractNumId w:val="22"/>
  </w:num>
  <w:num w:numId="6" w16cid:durableId="1050763344">
    <w:abstractNumId w:val="28"/>
  </w:num>
  <w:num w:numId="7" w16cid:durableId="996956177">
    <w:abstractNumId w:val="20"/>
  </w:num>
  <w:num w:numId="8" w16cid:durableId="879972773">
    <w:abstractNumId w:val="6"/>
  </w:num>
  <w:num w:numId="9" w16cid:durableId="1575312942">
    <w:abstractNumId w:val="25"/>
  </w:num>
  <w:num w:numId="10" w16cid:durableId="1294360370">
    <w:abstractNumId w:val="10"/>
  </w:num>
  <w:num w:numId="11" w16cid:durableId="1256281170">
    <w:abstractNumId w:val="24"/>
  </w:num>
  <w:num w:numId="12" w16cid:durableId="1266617985">
    <w:abstractNumId w:val="8"/>
  </w:num>
  <w:num w:numId="13" w16cid:durableId="2128237258">
    <w:abstractNumId w:val="18"/>
  </w:num>
  <w:num w:numId="14" w16cid:durableId="1119450666">
    <w:abstractNumId w:val="19"/>
  </w:num>
  <w:num w:numId="15" w16cid:durableId="831683608">
    <w:abstractNumId w:val="15"/>
  </w:num>
  <w:num w:numId="16" w16cid:durableId="995765010">
    <w:abstractNumId w:val="16"/>
  </w:num>
  <w:num w:numId="17" w16cid:durableId="374693778">
    <w:abstractNumId w:val="7"/>
  </w:num>
  <w:num w:numId="18" w16cid:durableId="1407262022">
    <w:abstractNumId w:val="27"/>
  </w:num>
  <w:num w:numId="19" w16cid:durableId="549878201">
    <w:abstractNumId w:val="14"/>
  </w:num>
  <w:num w:numId="20" w16cid:durableId="1261330732">
    <w:abstractNumId w:val="26"/>
  </w:num>
  <w:num w:numId="21" w16cid:durableId="891303996">
    <w:abstractNumId w:val="12"/>
  </w:num>
  <w:num w:numId="22" w16cid:durableId="1666006871">
    <w:abstractNumId w:val="5"/>
  </w:num>
  <w:num w:numId="23" w16cid:durableId="201229632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AC513-14C4-4301-B154-325E16812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775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78</cp:revision>
  <cp:lastPrinted>2021-06-09T11:39:00Z</cp:lastPrinted>
  <dcterms:created xsi:type="dcterms:W3CDTF">2020-07-07T11:23:00Z</dcterms:created>
  <dcterms:modified xsi:type="dcterms:W3CDTF">2026-04-21T06:35:00Z</dcterms:modified>
</cp:coreProperties>
</file>